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3B1502">
              <w:rPr>
                <w:rFonts w:ascii="Arial" w:hAnsi="Arial" w:cs="Arial"/>
                <w:sz w:val="28"/>
                <w:szCs w:val="28"/>
              </w:rPr>
              <w:t>038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3B1502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3B1502">
              <w:rPr>
                <w:rFonts w:ascii="Arial" w:hAnsi="Arial" w:cs="Arial"/>
                <w:sz w:val="28"/>
                <w:szCs w:val="28"/>
              </w:rPr>
              <w:t>029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4C0C81" w:rsidRPr="004C0C81">
        <w:rPr>
          <w:rFonts w:ascii="Arial" w:hAnsi="Arial" w:cs="Arial"/>
          <w:sz w:val="22"/>
          <w:szCs w:val="22"/>
        </w:rPr>
        <w:t>Contratação de pessoa jurídica para prestação de serviços impressão P&amp;B</w:t>
      </w:r>
      <w:r w:rsidR="0091415C">
        <w:rPr>
          <w:rFonts w:ascii="Arial" w:hAnsi="Arial" w:cs="Arial"/>
          <w:sz w:val="22"/>
          <w:szCs w:val="22"/>
        </w:rPr>
        <w:t xml:space="preserve">, </w:t>
      </w:r>
      <w:r w:rsidR="004C0C81" w:rsidRPr="004C0C81">
        <w:rPr>
          <w:rFonts w:ascii="Arial" w:hAnsi="Arial" w:cs="Arial"/>
          <w:sz w:val="22"/>
          <w:szCs w:val="22"/>
        </w:rPr>
        <w:t xml:space="preserve">colorida e encadernação visando atender as demandas do </w:t>
      </w:r>
      <w:r w:rsidR="004C0C81" w:rsidRPr="004C0C81">
        <w:rPr>
          <w:rFonts w:ascii="Arial" w:hAnsi="Arial" w:cs="Arial"/>
          <w:b/>
          <w:sz w:val="22"/>
          <w:szCs w:val="22"/>
        </w:rPr>
        <w:t>SENAR-AR/MS.</w:t>
      </w:r>
      <w:r w:rsidR="009B1BF4" w:rsidRPr="00173E6D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320787">
        <w:rPr>
          <w:rFonts w:ascii="Arial" w:hAnsi="Arial" w:cs="Arial"/>
          <w:b w:val="0"/>
          <w:sz w:val="22"/>
          <w:szCs w:val="22"/>
        </w:rPr>
        <w:t>6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3B1502" w:rsidRDefault="00A94747" w:rsidP="00320787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3B1502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3B1502">
            <w:rPr>
              <w:rFonts w:ascii="Arial" w:hAnsi="Arial" w:cs="Arial"/>
              <w:sz w:val="18"/>
              <w:szCs w:val="20"/>
            </w:rPr>
            <w:t xml:space="preserve">nº </w:t>
          </w:r>
          <w:r w:rsidR="00320787" w:rsidRPr="003B1502">
            <w:rPr>
              <w:rFonts w:ascii="Arial" w:hAnsi="Arial" w:cs="Arial"/>
              <w:sz w:val="18"/>
              <w:szCs w:val="20"/>
            </w:rPr>
            <w:t>110</w:t>
          </w:r>
          <w:r w:rsidR="009E0FA2" w:rsidRPr="003B1502">
            <w:rPr>
              <w:rFonts w:ascii="Arial" w:hAnsi="Arial" w:cs="Arial"/>
              <w:sz w:val="18"/>
              <w:szCs w:val="20"/>
            </w:rPr>
            <w:t>/201</w:t>
          </w:r>
          <w:r w:rsidR="00876208" w:rsidRPr="003B1502">
            <w:rPr>
              <w:rFonts w:ascii="Arial" w:hAnsi="Arial" w:cs="Arial"/>
              <w:sz w:val="18"/>
              <w:szCs w:val="20"/>
            </w:rPr>
            <w:t>6</w:t>
          </w:r>
          <w:r w:rsidR="009E0FA2" w:rsidRPr="003B150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3B1502" w:rsidRDefault="00C20F8E" w:rsidP="003B1502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3B1502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3B150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B030C" w:rsidRPr="003B1502">
            <w:rPr>
              <w:rFonts w:ascii="Arial" w:hAnsi="Arial" w:cs="Arial"/>
              <w:bCs/>
              <w:sz w:val="18"/>
              <w:szCs w:val="20"/>
            </w:rPr>
            <w:t>0</w:t>
          </w:r>
          <w:r w:rsidR="003B1502" w:rsidRPr="003B1502">
            <w:rPr>
              <w:rFonts w:ascii="Arial" w:hAnsi="Arial" w:cs="Arial"/>
              <w:bCs/>
              <w:sz w:val="18"/>
              <w:szCs w:val="20"/>
            </w:rPr>
            <w:t>38</w:t>
          </w:r>
          <w:r w:rsidR="00A94747" w:rsidRPr="003B1502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3B1502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3B1502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9E0FA2" w:rsidRDefault="000725F7" w:rsidP="003B1502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3B1502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3B1502">
            <w:rPr>
              <w:rFonts w:ascii="Arial" w:hAnsi="Arial" w:cs="Arial"/>
              <w:sz w:val="18"/>
              <w:szCs w:val="20"/>
            </w:rPr>
            <w:t xml:space="preserve">nº </w:t>
          </w:r>
          <w:r w:rsidR="003B1502" w:rsidRPr="003B1502">
            <w:rPr>
              <w:rFonts w:ascii="Arial" w:hAnsi="Arial" w:cs="Arial"/>
              <w:sz w:val="18"/>
              <w:szCs w:val="20"/>
            </w:rPr>
            <w:t>029</w:t>
          </w:r>
          <w:r w:rsidR="00876208" w:rsidRPr="003B1502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1502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15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B2A3D-7C84-49F3-B9CC-00F18A537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24</cp:revision>
  <cp:lastPrinted>2016-02-18T16:37:00Z</cp:lastPrinted>
  <dcterms:created xsi:type="dcterms:W3CDTF">2016-02-15T13:56:00Z</dcterms:created>
  <dcterms:modified xsi:type="dcterms:W3CDTF">2016-09-14T20:16:00Z</dcterms:modified>
</cp:coreProperties>
</file>